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spacing w:before="61"/>
        <w:ind w:left="3630" w:right="3627"/>
      </w:pPr>
      <w:r>
        <w:pict>
          <v:group style="position:absolute;margin-left:53.7pt;margin-top:72.3pt;width:504.6pt;height:0.5pt;mso-position-horizontal-relative:page;mso-position-vertical-relative:page;z-index:-116" coordorigin="1074,1446" coordsize="10092,10">
            <v:shape style="position:absolute;left:1080;top:1451;width:10080;height:0" coordorigin="1080,1451" coordsize="10080,0" path="m1080,1451l11160,1451e" filled="f" stroked="t" strokeweight="0.4pt" strokecolor="#000000">
              <v:path arrowok="t"/>
            </v:shape>
            <v:shape style="position:absolute;left:1079;top:1451;width:10082;height:0" coordorigin="1079,1451" coordsize="10082,0" path="m1079,1451l11161,1451e" filled="f" stroked="t" strokeweight="0.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Sa</w:t>
      </w:r>
      <w:r>
        <w:rPr>
          <w:rFonts w:cs="Times New Roman" w:hAnsi="Times New Roman" w:eastAsia="Times New Roman" w:ascii="Times New Roman"/>
          <w:b/>
          <w:spacing w:val="-1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hakravar</w:t>
      </w:r>
      <w:r>
        <w:rPr>
          <w:rFonts w:cs="Times New Roman" w:hAnsi="Times New Roman" w:eastAsia="Times New Roman" w:ascii="Times New Roman"/>
          <w:b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2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rmanent</w:t>
      </w:r>
      <w:r>
        <w:rPr>
          <w:rFonts w:cs="Times New Roman" w:hAnsi="Times New Roman" w:eastAsia="Times New Roman" w:ascii="Times New Roman"/>
          <w:b/>
          <w:spacing w:val="-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ess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esent</w:t>
      </w:r>
      <w:r>
        <w:rPr>
          <w:rFonts w:cs="Times New Roman" w:hAnsi="Times New Roman" w:eastAsia="Times New Roman" w:ascii="Times New Roman"/>
          <w:b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dd</w:t>
      </w:r>
      <w:r>
        <w:rPr>
          <w:rFonts w:cs="Times New Roman" w:hAnsi="Times New Roman" w:eastAsia="Times New Roman" w:ascii="Times New Roman"/>
          <w:b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700037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ence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2"/>
      </w:pPr>
      <w:r>
        <w:rPr>
          <w:rFonts w:cs="Times New Roman" w:hAnsi="Times New Roman" w:eastAsia="Times New Roman" w:ascii="Times New Roman"/>
          <w:spacing w:val="-18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ore-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560012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680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Karna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aka</w:t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322" w:right="250" w:hanging="216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b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eer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bject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7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career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oppor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enhance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verse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sz w:val="11"/>
          <w:szCs w:val="11"/>
        </w:rPr>
        <w:jc w:val="left"/>
        <w:spacing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6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Educat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322" w:right="634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(2010-2012)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322" w:right="40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322" w:right="5058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6.8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ers)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322" w:right="5992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Jadavpur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vers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322" w:right="639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(2006-2010)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322" w:right="509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or: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322" w:right="6652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A: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8.69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322" w:right="4926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School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xam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322" w:right="681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322" w:right="216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or: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Phys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ence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322" w:right="648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s: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94.75%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322" w:right="388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Secondary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duca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322" w:right="681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322" w:right="649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or: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322" w:right="660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s: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95.8%</w:t>
      </w:r>
    </w:p>
    <w:p>
      <w:pPr>
        <w:rPr>
          <w:sz w:val="11"/>
          <w:szCs w:val="11"/>
        </w:rPr>
        <w:jc w:val="left"/>
        <w:spacing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322" w:right="342" w:hanging="216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Course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on-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near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ochas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ruc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near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gebra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cogn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322" w:right="216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322" w:right="18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ochas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Approx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sz w:val="11"/>
          <w:szCs w:val="11"/>
        </w:rPr>
        <w:jc w:val="left"/>
        <w:spacing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62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oj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</w:t>
      </w:r>
      <w:r>
        <w:rPr>
          <w:rFonts w:cs="Times New Roman" w:hAnsi="Times New Roman" w:eastAsia="Times New Roman" w:ascii="Times New Roman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Thes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ugust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i/>
          <w:spacing w:val="-18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322" w:right="454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nforce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earn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ochas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za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queues.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322" w:right="1448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rse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2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ern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ecogn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(Sep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ember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i/>
          <w:spacing w:val="-18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1-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2322" w:right="453"/>
      </w:pPr>
      <w:r>
        <w:rPr>
          <w:rFonts w:cs="Times New Roman" w:hAnsi="Times New Roman" w:eastAsia="Times New Roman" w:ascii="Times New Roman"/>
          <w:color w:val="00007F"/>
          <w:position w:val="-1"/>
          <w:sz w:val="24"/>
          <w:szCs w:val="24"/>
        </w:rPr>
      </w:r>
      <w:hyperlink r:id="rId5">
        <w:r>
          <w:rPr>
            <w:rFonts w:cs="Times New Roman" w:hAnsi="Times New Roman" w:eastAsia="Times New Roman" w:ascii="Times New Roman"/>
            <w:color w:val="00007F"/>
            <w:spacing w:val="-1"/>
            <w:position w:val="-1"/>
            <w:sz w:val="24"/>
            <w:szCs w:val="24"/>
            <w:u w:val="single" w:color="00007F"/>
          </w:rPr>
          <w:t>U</w:t>
        </w:r>
        <w:r>
          <w:rPr>
            <w:rFonts w:cs="Times New Roman" w:hAnsi="Times New Roman" w:eastAsia="Times New Roman" w:ascii="Times New Roman"/>
            <w:color w:val="00007F"/>
            <w:spacing w:val="-1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  <w:t>s</w:t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-1"/>
            <w:position w:val="-1"/>
            <w:sz w:val="24"/>
            <w:szCs w:val="24"/>
            <w:u w:val="single" w:color="00007F"/>
          </w:rPr>
          <w:t>i</w:t>
        </w:r>
        <w:r>
          <w:rPr>
            <w:rFonts w:cs="Times New Roman" w:hAnsi="Times New Roman" w:eastAsia="Times New Roman" w:ascii="Times New Roman"/>
            <w:color w:val="00007F"/>
            <w:spacing w:val="-1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  <w:t>ng</w:t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-33"/>
            <w:position w:val="-1"/>
            <w:sz w:val="24"/>
            <w:szCs w:val="24"/>
            <w:u w:val="single" w:color="00007F"/>
          </w:rPr>
          <w:t> </w:t>
        </w:r>
        <w:r>
          <w:rPr>
            <w:rFonts w:cs="Times New Roman" w:hAnsi="Times New Roman" w:eastAsia="Times New Roman" w:ascii="Times New Roman"/>
            <w:color w:val="00007F"/>
            <w:spacing w:val="-33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  <w:t>s</w:t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-1"/>
            <w:position w:val="-1"/>
            <w:sz w:val="24"/>
            <w:szCs w:val="24"/>
            <w:u w:val="single" w:color="00007F"/>
          </w:rPr>
          <w:t>t</w:t>
        </w:r>
        <w:r>
          <w:rPr>
            <w:rFonts w:cs="Times New Roman" w:hAnsi="Times New Roman" w:eastAsia="Times New Roman" w:ascii="Times New Roman"/>
            <w:color w:val="00007F"/>
            <w:spacing w:val="-1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  <w:t>oc</w:t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  <w:t>ha</w:t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  <w:t>s</w:t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1"/>
            <w:position w:val="-1"/>
            <w:sz w:val="24"/>
            <w:szCs w:val="24"/>
            <w:u w:val="single" w:color="00007F"/>
          </w:rPr>
          <w:t>t</w:t>
        </w:r>
        <w:r>
          <w:rPr>
            <w:rFonts w:cs="Times New Roman" w:hAnsi="Times New Roman" w:eastAsia="Times New Roman" w:ascii="Times New Roman"/>
            <w:color w:val="00007F"/>
            <w:spacing w:val="1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-1"/>
            <w:position w:val="-1"/>
            <w:sz w:val="24"/>
            <w:szCs w:val="24"/>
            <w:u w:val="single" w:color="00007F"/>
          </w:rPr>
          <w:t>i</w:t>
        </w:r>
        <w:r>
          <w:rPr>
            <w:rFonts w:cs="Times New Roman" w:hAnsi="Times New Roman" w:eastAsia="Times New Roman" w:ascii="Times New Roman"/>
            <w:color w:val="00007F"/>
            <w:spacing w:val="-1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  <w:t>c</w:t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-32"/>
            <w:position w:val="-1"/>
            <w:sz w:val="24"/>
            <w:szCs w:val="24"/>
            <w:u w:val="single" w:color="00007F"/>
          </w:rPr>
          <w:t> </w:t>
        </w:r>
        <w:r>
          <w:rPr>
            <w:rFonts w:cs="Times New Roman" w:hAnsi="Times New Roman" w:eastAsia="Times New Roman" w:ascii="Times New Roman"/>
            <w:color w:val="00007F"/>
            <w:spacing w:val="-32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  <w:t>gra</w:t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  <w:t>d</w:t>
        </w:r>
        <w:r>
          <w:rPr>
            <w:rFonts w:cs="Times New Roman" w:hAnsi="Times New Roman" w:eastAsia="Times New Roman" w:ascii="Times New Roman"/>
            <w:color w:val="00007F"/>
            <w:spacing w:val="-1"/>
            <w:position w:val="-1"/>
            <w:sz w:val="24"/>
            <w:szCs w:val="24"/>
            <w:u w:val="single" w:color="00007F"/>
          </w:rPr>
          <w:t>i</w:t>
        </w:r>
        <w:r>
          <w:rPr>
            <w:rFonts w:cs="Times New Roman" w:hAnsi="Times New Roman" w:eastAsia="Times New Roman" w:ascii="Times New Roman"/>
            <w:color w:val="00007F"/>
            <w:spacing w:val="-1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  <w:t>e</w:t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  <w:t>nt</w:t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-32"/>
            <w:position w:val="-1"/>
            <w:sz w:val="24"/>
            <w:szCs w:val="24"/>
            <w:u w:val="single" w:color="00007F"/>
          </w:rPr>
          <w:t> </w:t>
        </w:r>
        <w:r>
          <w:rPr>
            <w:rFonts w:cs="Times New Roman" w:hAnsi="Times New Roman" w:eastAsia="Times New Roman" w:ascii="Times New Roman"/>
            <w:color w:val="00007F"/>
            <w:spacing w:val="-32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  <w:t>de</w:t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  <w:t>s</w:t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  <w:t>c</w:t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  <w:t>e</w:t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  <w:t>nt</w:t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-34"/>
            <w:position w:val="-1"/>
            <w:sz w:val="24"/>
            <w:szCs w:val="24"/>
            <w:u w:val="single" w:color="00007F"/>
          </w:rPr>
          <w:t> </w:t>
        </w:r>
        <w:r>
          <w:rPr>
            <w:rFonts w:cs="Times New Roman" w:hAnsi="Times New Roman" w:eastAsia="Times New Roman" w:ascii="Times New Roman"/>
            <w:color w:val="00007F"/>
            <w:spacing w:val="-34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1"/>
            <w:position w:val="-1"/>
            <w:sz w:val="24"/>
            <w:szCs w:val="24"/>
            <w:u w:val="single" w:color="00007F"/>
          </w:rPr>
          <w:t>a</w:t>
        </w:r>
        <w:r>
          <w:rPr>
            <w:rFonts w:cs="Times New Roman" w:hAnsi="Times New Roman" w:eastAsia="Times New Roman" w:ascii="Times New Roman"/>
            <w:color w:val="00007F"/>
            <w:spacing w:val="1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-1"/>
            <w:position w:val="-1"/>
            <w:sz w:val="24"/>
            <w:szCs w:val="24"/>
            <w:u w:val="single" w:color="00007F"/>
          </w:rPr>
          <w:t>l</w:t>
        </w:r>
        <w:r>
          <w:rPr>
            <w:rFonts w:cs="Times New Roman" w:hAnsi="Times New Roman" w:eastAsia="Times New Roman" w:ascii="Times New Roman"/>
            <w:color w:val="00007F"/>
            <w:spacing w:val="-1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  <w:t>gor</w:t>
        </w:r>
        <w:r>
          <w:rPr>
            <w:rFonts w:cs="Times New Roman" w:hAnsi="Times New Roman" w:eastAsia="Times New Roman" w:ascii="Times New Roman"/>
            <w:color w:val="00007F"/>
            <w:spacing w:val="-1"/>
            <w:position w:val="-1"/>
            <w:sz w:val="24"/>
            <w:szCs w:val="24"/>
            <w:u w:val="single" w:color="00007F"/>
          </w:rPr>
          <w:t>i</w:t>
        </w:r>
        <w:r>
          <w:rPr>
            <w:rFonts w:cs="Times New Roman" w:hAnsi="Times New Roman" w:eastAsia="Times New Roman" w:ascii="Times New Roman"/>
            <w:color w:val="00007F"/>
            <w:spacing w:val="-1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-1"/>
            <w:position w:val="-1"/>
            <w:sz w:val="24"/>
            <w:szCs w:val="24"/>
            <w:u w:val="single" w:color="00007F"/>
          </w:rPr>
          <w:t>t</w:t>
        </w:r>
        <w:r>
          <w:rPr>
            <w:rFonts w:cs="Times New Roman" w:hAnsi="Times New Roman" w:eastAsia="Times New Roman" w:ascii="Times New Roman"/>
            <w:color w:val="00007F"/>
            <w:spacing w:val="-1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2"/>
            <w:position w:val="-1"/>
            <w:sz w:val="24"/>
            <w:szCs w:val="24"/>
            <w:u w:val="single" w:color="00007F"/>
          </w:rPr>
          <w:t>h</w:t>
        </w:r>
        <w:r>
          <w:rPr>
            <w:rFonts w:cs="Times New Roman" w:hAnsi="Times New Roman" w:eastAsia="Times New Roman" w:ascii="Times New Roman"/>
            <w:color w:val="00007F"/>
            <w:spacing w:val="2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-1"/>
            <w:position w:val="-1"/>
            <w:sz w:val="24"/>
            <w:szCs w:val="24"/>
            <w:u w:val="single" w:color="00007F"/>
          </w:rPr>
          <w:t>m</w:t>
        </w:r>
        <w:r>
          <w:rPr>
            <w:rFonts w:cs="Times New Roman" w:hAnsi="Times New Roman" w:eastAsia="Times New Roman" w:ascii="Times New Roman"/>
            <w:color w:val="00007F"/>
            <w:spacing w:val="-1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  <w:t>s</w:t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-33"/>
            <w:position w:val="-1"/>
            <w:sz w:val="24"/>
            <w:szCs w:val="24"/>
            <w:u w:val="single" w:color="00007F"/>
          </w:rPr>
          <w:t> </w:t>
        </w:r>
        <w:r>
          <w:rPr>
            <w:rFonts w:cs="Times New Roman" w:hAnsi="Times New Roman" w:eastAsia="Times New Roman" w:ascii="Times New Roman"/>
            <w:color w:val="00007F"/>
            <w:spacing w:val="-33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  <w:t>for</w:t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-33"/>
            <w:position w:val="-1"/>
            <w:sz w:val="24"/>
            <w:szCs w:val="24"/>
            <w:u w:val="single" w:color="00007F"/>
          </w:rPr>
          <w:t> </w:t>
        </w:r>
        <w:r>
          <w:rPr>
            <w:rFonts w:cs="Times New Roman" w:hAnsi="Times New Roman" w:eastAsia="Times New Roman" w:ascii="Times New Roman"/>
            <w:color w:val="00007F"/>
            <w:spacing w:val="-33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-1"/>
            <w:position w:val="-1"/>
            <w:sz w:val="24"/>
            <w:szCs w:val="24"/>
            <w:u w:val="single" w:color="00007F"/>
          </w:rPr>
          <w:t>l</w:t>
        </w:r>
        <w:r>
          <w:rPr>
            <w:rFonts w:cs="Times New Roman" w:hAnsi="Times New Roman" w:eastAsia="Times New Roman" w:ascii="Times New Roman"/>
            <w:color w:val="00007F"/>
            <w:spacing w:val="-1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  <w:t>a</w:t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-4"/>
            <w:position w:val="-1"/>
            <w:sz w:val="24"/>
            <w:szCs w:val="24"/>
            <w:u w:val="single" w:color="00007F"/>
          </w:rPr>
          <w:t>r</w:t>
        </w:r>
        <w:r>
          <w:rPr>
            <w:rFonts w:cs="Times New Roman" w:hAnsi="Times New Roman" w:eastAsia="Times New Roman" w:ascii="Times New Roman"/>
            <w:color w:val="00007F"/>
            <w:spacing w:val="-4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  <w:t>ge</w:t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-34"/>
            <w:position w:val="-1"/>
            <w:sz w:val="24"/>
            <w:szCs w:val="24"/>
            <w:u w:val="single" w:color="00007F"/>
          </w:rPr>
          <w:t> </w:t>
        </w:r>
        <w:r>
          <w:rPr>
            <w:rFonts w:cs="Times New Roman" w:hAnsi="Times New Roman" w:eastAsia="Times New Roman" w:ascii="Times New Roman"/>
            <w:color w:val="00007F"/>
            <w:spacing w:val="-34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  <w:t>s</w:t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  <w:t>c</w:t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  <w:t>a</w:t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1"/>
            <w:position w:val="-1"/>
            <w:sz w:val="24"/>
            <w:szCs w:val="24"/>
            <w:u w:val="single" w:color="00007F"/>
          </w:rPr>
          <w:t>l</w:t>
        </w:r>
        <w:r>
          <w:rPr>
            <w:rFonts w:cs="Times New Roman" w:hAnsi="Times New Roman" w:eastAsia="Times New Roman" w:ascii="Times New Roman"/>
            <w:color w:val="00007F"/>
            <w:spacing w:val="1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  <w:t>e</w:t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-34"/>
            <w:position w:val="-1"/>
            <w:sz w:val="24"/>
            <w:szCs w:val="24"/>
            <w:u w:val="single" w:color="00007F"/>
          </w:rPr>
          <w:t> </w:t>
        </w:r>
        <w:r>
          <w:rPr>
            <w:rFonts w:cs="Times New Roman" w:hAnsi="Times New Roman" w:eastAsia="Times New Roman" w:ascii="Times New Roman"/>
            <w:color w:val="00007F"/>
            <w:spacing w:val="-34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-1"/>
            <w:position w:val="-1"/>
            <w:sz w:val="24"/>
            <w:szCs w:val="24"/>
            <w:u w:val="single" w:color="00007F"/>
          </w:rPr>
          <w:t>t</w:t>
        </w:r>
        <w:r>
          <w:rPr>
            <w:rFonts w:cs="Times New Roman" w:hAnsi="Times New Roman" w:eastAsia="Times New Roman" w:ascii="Times New Roman"/>
            <w:color w:val="00007F"/>
            <w:spacing w:val="-1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  <w:t>e</w:t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2"/>
            <w:position w:val="-1"/>
            <w:sz w:val="24"/>
            <w:szCs w:val="24"/>
            <w:u w:val="single" w:color="00007F"/>
          </w:rPr>
          <w:t>x</w:t>
        </w:r>
        <w:r>
          <w:rPr>
            <w:rFonts w:cs="Times New Roman" w:hAnsi="Times New Roman" w:eastAsia="Times New Roman" w:ascii="Times New Roman"/>
            <w:color w:val="00007F"/>
            <w:spacing w:val="2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  <w:t>t</w:t>
        </w:r>
        <w:r>
          <w:rPr>
            <w:rFonts w:cs="Times New Roman" w:hAnsi="Times New Roman" w:eastAsia="Times New Roman" w:ascii="Times New Roman"/>
            <w:color w:val="00007F"/>
            <w:spacing w:val="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-34"/>
            <w:position w:val="-1"/>
            <w:sz w:val="24"/>
            <w:szCs w:val="24"/>
            <w:u w:val="single" w:color="00007F"/>
          </w:rPr>
          <w:t> </w:t>
        </w:r>
        <w:r>
          <w:rPr>
            <w:rFonts w:cs="Times New Roman" w:hAnsi="Times New Roman" w:eastAsia="Times New Roman" w:ascii="Times New Roman"/>
            <w:color w:val="00007F"/>
            <w:spacing w:val="-34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w w:val="100"/>
            <w:position w:val="-1"/>
            <w:sz w:val="24"/>
            <w:szCs w:val="24"/>
            <w:u w:val="single" w:color="00007F"/>
          </w:rPr>
          <w:t>c</w:t>
        </w:r>
        <w:r>
          <w:rPr>
            <w:rFonts w:cs="Times New Roman" w:hAnsi="Times New Roman" w:eastAsia="Times New Roman" w:ascii="Times New Roman"/>
            <w:color w:val="00007F"/>
            <w:spacing w:val="0"/>
            <w:w w:val="10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-1"/>
            <w:w w:val="100"/>
            <w:position w:val="-1"/>
            <w:sz w:val="24"/>
            <w:szCs w:val="24"/>
            <w:u w:val="single" w:color="00007F"/>
          </w:rPr>
          <w:t>l</w:t>
        </w:r>
        <w:r>
          <w:rPr>
            <w:rFonts w:cs="Times New Roman" w:hAnsi="Times New Roman" w:eastAsia="Times New Roman" w:ascii="Times New Roman"/>
            <w:color w:val="00007F"/>
            <w:spacing w:val="-1"/>
            <w:w w:val="10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w w:val="100"/>
            <w:position w:val="-1"/>
            <w:sz w:val="24"/>
            <w:szCs w:val="24"/>
            <w:u w:val="single" w:color="00007F"/>
          </w:rPr>
          <w:t>a</w:t>
        </w:r>
        <w:r>
          <w:rPr>
            <w:rFonts w:cs="Times New Roman" w:hAnsi="Times New Roman" w:eastAsia="Times New Roman" w:ascii="Times New Roman"/>
            <w:color w:val="00007F"/>
            <w:spacing w:val="0"/>
            <w:w w:val="10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w w:val="100"/>
            <w:position w:val="-1"/>
            <w:sz w:val="24"/>
            <w:szCs w:val="24"/>
            <w:u w:val="single" w:color="00007F"/>
          </w:rPr>
          <w:t>s</w:t>
        </w:r>
        <w:r>
          <w:rPr>
            <w:rFonts w:cs="Times New Roman" w:hAnsi="Times New Roman" w:eastAsia="Times New Roman" w:ascii="Times New Roman"/>
            <w:color w:val="00007F"/>
            <w:spacing w:val="0"/>
            <w:w w:val="10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w w:val="100"/>
            <w:position w:val="-1"/>
            <w:sz w:val="24"/>
            <w:szCs w:val="24"/>
            <w:u w:val="single" w:color="00007F"/>
          </w:rPr>
          <w:t>s</w:t>
        </w:r>
        <w:r>
          <w:rPr>
            <w:rFonts w:cs="Times New Roman" w:hAnsi="Times New Roman" w:eastAsia="Times New Roman" w:ascii="Times New Roman"/>
            <w:color w:val="00007F"/>
            <w:spacing w:val="0"/>
            <w:w w:val="10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-1"/>
            <w:w w:val="100"/>
            <w:position w:val="-1"/>
            <w:sz w:val="24"/>
            <w:szCs w:val="24"/>
            <w:u w:val="single" w:color="00007F"/>
          </w:rPr>
          <w:t>i</w:t>
        </w:r>
        <w:r>
          <w:rPr>
            <w:rFonts w:cs="Times New Roman" w:hAnsi="Times New Roman" w:eastAsia="Times New Roman" w:ascii="Times New Roman"/>
            <w:color w:val="00007F"/>
            <w:spacing w:val="-1"/>
            <w:w w:val="10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w w:val="100"/>
            <w:position w:val="-1"/>
            <w:sz w:val="24"/>
            <w:szCs w:val="24"/>
            <w:u w:val="single" w:color="00007F"/>
          </w:rPr>
          <w:t>f</w:t>
        </w:r>
        <w:r>
          <w:rPr>
            <w:rFonts w:cs="Times New Roman" w:hAnsi="Times New Roman" w:eastAsia="Times New Roman" w:ascii="Times New Roman"/>
            <w:color w:val="00007F"/>
            <w:spacing w:val="1"/>
            <w:w w:val="100"/>
            <w:position w:val="-1"/>
            <w:sz w:val="24"/>
            <w:szCs w:val="24"/>
            <w:u w:val="single" w:color="00007F"/>
          </w:rPr>
          <w:t>i</w:t>
        </w:r>
        <w:r>
          <w:rPr>
            <w:rFonts w:cs="Times New Roman" w:hAnsi="Times New Roman" w:eastAsia="Times New Roman" w:ascii="Times New Roman"/>
            <w:color w:val="00007F"/>
            <w:spacing w:val="1"/>
            <w:w w:val="10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w w:val="100"/>
            <w:position w:val="-1"/>
            <w:sz w:val="24"/>
            <w:szCs w:val="24"/>
            <w:u w:val="single" w:color="00007F"/>
          </w:rPr>
          <w:t>c</w:t>
        </w:r>
        <w:r>
          <w:rPr>
            <w:rFonts w:cs="Times New Roman" w:hAnsi="Times New Roman" w:eastAsia="Times New Roman" w:ascii="Times New Roman"/>
            <w:color w:val="00007F"/>
            <w:spacing w:val="0"/>
            <w:w w:val="10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w w:val="100"/>
            <w:position w:val="-1"/>
            <w:sz w:val="24"/>
            <w:szCs w:val="24"/>
            <w:u w:val="single" w:color="00007F"/>
          </w:rPr>
          <w:t>a</w:t>
        </w:r>
        <w:r>
          <w:rPr>
            <w:rFonts w:cs="Times New Roman" w:hAnsi="Times New Roman" w:eastAsia="Times New Roman" w:ascii="Times New Roman"/>
            <w:color w:val="00007F"/>
            <w:spacing w:val="0"/>
            <w:w w:val="10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1"/>
            <w:w w:val="100"/>
            <w:position w:val="-1"/>
            <w:sz w:val="24"/>
            <w:szCs w:val="24"/>
            <w:u w:val="single" w:color="00007F"/>
          </w:rPr>
          <w:t>t</w:t>
        </w:r>
        <w:r>
          <w:rPr>
            <w:rFonts w:cs="Times New Roman" w:hAnsi="Times New Roman" w:eastAsia="Times New Roman" w:ascii="Times New Roman"/>
            <w:color w:val="00007F"/>
            <w:spacing w:val="1"/>
            <w:w w:val="10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-1"/>
            <w:w w:val="100"/>
            <w:position w:val="-1"/>
            <w:sz w:val="24"/>
            <w:szCs w:val="24"/>
            <w:u w:val="single" w:color="00007F"/>
          </w:rPr>
          <w:t>i</w:t>
        </w:r>
        <w:r>
          <w:rPr>
            <w:rFonts w:cs="Times New Roman" w:hAnsi="Times New Roman" w:eastAsia="Times New Roman" w:ascii="Times New Roman"/>
            <w:color w:val="00007F"/>
            <w:spacing w:val="-1"/>
            <w:w w:val="100"/>
            <w:position w:val="-1"/>
            <w:sz w:val="24"/>
            <w:szCs w:val="24"/>
            <w:u w:val="single" w:color="00007F"/>
          </w:rPr>
        </w:r>
        <w:r>
          <w:rPr>
            <w:rFonts w:cs="Times New Roman" w:hAnsi="Times New Roman" w:eastAsia="Times New Roman" w:ascii="Times New Roman"/>
            <w:color w:val="00007F"/>
            <w:spacing w:val="0"/>
            <w:w w:val="100"/>
            <w:position w:val="-1"/>
            <w:sz w:val="24"/>
            <w:szCs w:val="24"/>
            <w:u w:val="single" w:color="00007F"/>
          </w:rPr>
          <w:t>on.</w:t>
        </w:r>
      </w:hyperlink>
      <w:r>
        <w:rPr>
          <w:rFonts w:cs="Times New Roman" w:hAnsi="Times New Roman" w:eastAsia="Times New Roman" w:ascii="Times New Roman"/>
          <w:color w:val="00007F"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2322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rse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Game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Theory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ebruary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i/>
          <w:spacing w:val="-18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1-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i/>
          <w:spacing w:val="-18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1)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322"/>
        <w:sectPr>
          <w:pgMar w:footer="930" w:header="0" w:top="1020" w:bottom="280" w:left="960" w:right="960"/>
          <w:footerReference w:type="default" r:id="rId4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6"/>
        <w:ind w:left="2322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rse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Compu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7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ebruary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i/>
          <w:spacing w:val="-18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1-</w:t>
      </w:r>
      <w:r>
        <w:rPr>
          <w:rFonts w:cs="Times New Roman" w:hAnsi="Times New Roman" w:eastAsia="Times New Roman" w:ascii="Times New Roman"/>
          <w:i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i/>
          <w:spacing w:val="-18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1)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32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ds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322"/>
      </w:pP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ect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(Ju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2009-</w:t>
      </w:r>
      <w:r>
        <w:rPr>
          <w:rFonts w:cs="Times New Roman" w:hAnsi="Times New Roman" w:eastAsia="Times New Roman" w:ascii="Times New Roman"/>
          <w:i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2010)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322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5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based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nav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ga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Mob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Robot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0" w:footer="930" w:top="1060" w:bottom="280" w:left="960" w:right="960"/>
          <w:pgSz w:w="12240" w:h="15840"/>
        </w:sectPr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62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ogram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6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Sk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62" w:right="-61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Scho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arsh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62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onor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+,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</w:pP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ned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(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52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46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can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ida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es)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8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(Elec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al</w:t>
      </w:r>
    </w:p>
    <w:p>
      <w:pPr>
        <w:rPr>
          <w:rFonts w:cs="Arial" w:hAnsi="Arial" w:eastAsia="Arial" w:ascii="Arial"/>
          <w:sz w:val="24"/>
          <w:szCs w:val="24"/>
        </w:rPr>
        <w:jc w:val="left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eeri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g)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010.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</w:pPr>
      <w:r>
        <w:rPr>
          <w:rFonts w:cs="Arial" w:hAnsi="Arial" w:eastAsia="Arial" w:ascii="Arial"/>
          <w:spacing w:val="-1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urren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ran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Sys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ems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ence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oma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(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class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</w:p>
    <w:p>
      <w:pPr>
        <w:rPr>
          <w:rFonts w:cs="Arial" w:hAnsi="Arial" w:eastAsia="Arial" w:ascii="Arial"/>
          <w:sz w:val="24"/>
          <w:szCs w:val="24"/>
        </w:rPr>
        <w:jc w:val="left"/>
      </w:pPr>
      <w:r>
        <w:rPr>
          <w:rFonts w:cs="Arial" w:hAnsi="Arial" w:eastAsia="Arial" w:ascii="Arial"/>
          <w:spacing w:val="-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6)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sectPr>
          <w:type w:val="continuous"/>
          <w:pgSz w:w="12240" w:h="15840"/>
          <w:pgMar w:top="1020" w:bottom="280" w:left="960" w:right="960"/>
          <w:cols w:num="2" w:equalWidth="off">
            <w:col w:w="1915" w:space="407"/>
            <w:col w:w="7998"/>
          </w:cols>
        </w:sectPr>
      </w:pP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ank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of</w:t>
      </w:r>
      <w:r>
        <w:rPr>
          <w:rFonts w:cs="Arial" w:hAnsi="Arial" w:eastAsia="Arial" w:ascii="Arial"/>
          <w:spacing w:val="66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7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in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Ba</w:t>
      </w:r>
      <w:r>
        <w:rPr>
          <w:rFonts w:cs="Arial" w:hAnsi="Arial" w:eastAsia="Arial" w:ascii="Arial"/>
          <w:spacing w:val="-2"/>
          <w:w w:val="100"/>
          <w:position w:val="-1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helor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of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En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inee</w:t>
      </w:r>
      <w:r>
        <w:rPr>
          <w:rFonts w:cs="Arial" w:hAnsi="Arial" w:eastAsia="Arial" w:ascii="Arial"/>
          <w:spacing w:val="-2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ing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(in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ass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of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1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0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5)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2322"/>
      </w:pP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udent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ega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SRO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2322"/>
      </w:pP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ion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ron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ical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erence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07,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yder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bad.</w:t>
      </w:r>
    </w:p>
    <w:p>
      <w:pPr>
        <w:rPr>
          <w:sz w:val="11"/>
          <w:szCs w:val="11"/>
        </w:rPr>
        <w:jc w:val="left"/>
        <w:spacing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6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Refe</w:t>
      </w:r>
      <w:r>
        <w:rPr>
          <w:rFonts w:cs="Times New Roman" w:hAnsi="Times New Roman" w:eastAsia="Times New Roman" w:ascii="Times New Roman"/>
          <w:b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1.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4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ala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nagar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2588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Pro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essor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2588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ience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nd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oma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on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2588"/>
      </w:pP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Scien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2322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2.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4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Suga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nshi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2588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Pro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essor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2588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Elec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inee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par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ment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2588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Ja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avpur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iversi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</w:p>
    <w:sectPr>
      <w:type w:val="continuous"/>
      <w:pgSz w:w="12240" w:h="15840"/>
      <w:pgMar w:top="1020" w:bottom="280" w:left="960" w:right="96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362.2pt;margin-top:736.3pt;width:184.4pt;height:0.6pt;mso-position-horizontal-relative:page;mso-position-vertical-relative:page;z-index:-116" coordorigin="7244,14726" coordsize="3688,12">
          <v:shape style="position:absolute;left:7250;top:14732;width:526;height:0" coordorigin="7250,14732" coordsize="526,0" path="m7250,14732l7776,14732e" filled="f" stroked="t" strokeweight="0.6pt" strokecolor="#00007F">
            <v:path arrowok="t"/>
          </v:shape>
          <v:shape style="position:absolute;left:7776;top:14732;width:3150;height:0" coordorigin="7776,14732" coordsize="3150,0" path="m7776,14732l10926,14732e" filled="f" stroked="t" strokeweight="0.6pt" strokecolor="#00007F">
            <v:path arrowok="t"/>
          </v:shape>
          <w10:wrap type="none"/>
        </v:group>
      </w:pict>
    </w:r>
    <w:r>
      <w:pict>
        <v:group style="position:absolute;margin-left:53.8pt;margin-top:725.2pt;width:504.4pt;height:0.3pt;mso-position-horizontal-relative:page;mso-position-vertical-relative:page;z-index:-115" coordorigin="1076,14504" coordsize="10088,6">
          <v:shape style="position:absolute;left:1080;top:14507;width:10080;height:0" coordorigin="1080,14507" coordsize="10080,0" path="m1080,14507l11160,14507e" filled="f" stroked="t" strokeweight="0.2pt" strokecolor="#000000">
            <v:path arrowok="t"/>
          </v:shape>
          <v:shape style="position:absolute;left:1079;top:14507;width:10082;height:0" coordorigin="1079,14507" coordsize="10082,0" path="m1079,14507l11161,14507e" filled="f" stroked="t" strokeweight="0.3pt" strokecolor="#000000">
            <v:path arrowok="t"/>
          </v:shape>
          <w10:wrap type="none"/>
        </v:group>
      </w:pict>
    </w:r>
    <w:r>
      <w:pict>
        <v:shape type="#_x0000_t202" style="position:absolute;margin-left:64.9pt;margin-top:725.749pt;width:482.199pt;height:13pt;mso-position-horizontal-relative:page;mso-position-vertical-relative:page;z-index:-11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2"/>
                    <w:szCs w:val="22"/>
                  </w:rPr>
                  <w:jc w:val="left"/>
                  <w:spacing w:lineRule="exact" w:line="240"/>
                  <w:ind w:left="20" w:right="-33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2"/>
                    <w:szCs w:val="22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2"/>
                    <w:szCs w:val="22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22"/>
                    <w:szCs w:val="22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  <w:t>as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2"/>
                    <w:szCs w:val="22"/>
                  </w:rPr>
                  <w:t>w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2"/>
                    <w:szCs w:val="22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22"/>
                    <w:szCs w:val="22"/>
                  </w:rPr>
                  <w:t>a</w:t>
                </w:r>
                <w:hyperlink r:id="rId1"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2"/>
                      <w:szCs w:val="22"/>
                    </w:rPr>
                    <w:t>.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2"/>
                      <w:szCs w:val="22"/>
                    </w:rPr>
                    <w:t>12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2"/>
                      <w:szCs w:val="22"/>
                    </w:rPr>
                    <w:t>3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2"/>
                      <w:szCs w:val="22"/>
                    </w:rPr>
                    <w:t>@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2"/>
                      <w:szCs w:val="22"/>
                    </w:rPr>
                    <w:t>g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2"/>
                      <w:szCs w:val="22"/>
                    </w:rPr>
                    <w:t>m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2"/>
                      <w:szCs w:val="22"/>
                    </w:rPr>
                    <w:t>a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22"/>
                      <w:szCs w:val="22"/>
                    </w:rPr>
                    <w:t>i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2"/>
                      <w:szCs w:val="22"/>
                    </w:rPr>
                    <w:t>l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22"/>
                      <w:szCs w:val="22"/>
                    </w:rPr>
                    <w:t>.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2"/>
                      <w:szCs w:val="22"/>
                    </w:rPr>
                    <w:t>c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22"/>
                      <w:szCs w:val="22"/>
                    </w:rPr>
                    <w:t>o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2"/>
                      <w:szCs w:val="22"/>
                    </w:rPr>
                    <w:t>m</w:t>
                  </w:r>
                </w:hyperlink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  <w:t>●</w:t>
                </w:r>
                <w:r>
                  <w:rPr>
                    <w:rFonts w:cs="Times New Roman" w:hAnsi="Times New Roman" w:eastAsia="Times New Roman" w:ascii="Times New Roman"/>
                    <w:spacing w:val="-4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6"/>
                    <w:w w:val="100"/>
                    <w:sz w:val="22"/>
                    <w:szCs w:val="22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2"/>
                    <w:szCs w:val="22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2"/>
                    <w:szCs w:val="22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  <w:t>+91)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  <w:t>9945675044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  <w:t>●</w:t>
                </w:r>
                <w:r>
                  <w:rPr>
                    <w:rFonts w:cs="Times New Roman" w:hAnsi="Times New Roman" w:eastAsia="Times New Roman" w:ascii="Times New Roman"/>
                    <w:spacing w:val="-4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8"/>
                    <w:w w:val="100"/>
                    <w:sz w:val="22"/>
                    <w:szCs w:val="22"/>
                  </w:rPr>
                  <w:t>W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  <w:t>eb: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2"/>
                    <w:szCs w:val="22"/>
                  </w:rPr>
                  <w:t> </w:t>
                </w:r>
                <w:hyperlink r:id="rId2"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0"/>
                      <w:w w:val="100"/>
                      <w:sz w:val="22"/>
                      <w:szCs w:val="22"/>
                    </w:rPr>
                    <w:t>h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-1"/>
                      <w:w w:val="100"/>
                      <w:sz w:val="22"/>
                      <w:szCs w:val="22"/>
                    </w:rPr>
                    <w:t>t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1"/>
                      <w:w w:val="100"/>
                      <w:sz w:val="22"/>
                      <w:szCs w:val="22"/>
                    </w:rPr>
                    <w:t>t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0"/>
                      <w:w w:val="100"/>
                      <w:sz w:val="22"/>
                      <w:szCs w:val="22"/>
                    </w:rPr>
                    <w:t>p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1"/>
                      <w:w w:val="100"/>
                      <w:sz w:val="22"/>
                      <w:szCs w:val="22"/>
                    </w:rPr>
                    <w:t>: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-1"/>
                      <w:w w:val="100"/>
                      <w:sz w:val="22"/>
                      <w:szCs w:val="22"/>
                    </w:rPr>
                    <w:t>/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1"/>
                      <w:w w:val="100"/>
                      <w:sz w:val="22"/>
                      <w:szCs w:val="22"/>
                    </w:rPr>
                    <w:t>/</w:t>
                  </w:r>
                </w:hyperlink>
                <w:hyperlink r:id="rId3"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0"/>
                      <w:w w:val="100"/>
                      <w:sz w:val="22"/>
                      <w:szCs w:val="22"/>
                    </w:rPr>
                    <w:t>s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1"/>
                      <w:w w:val="100"/>
                      <w:sz w:val="22"/>
                      <w:szCs w:val="22"/>
                    </w:rPr>
                    <w:t>t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0"/>
                      <w:w w:val="100"/>
                      <w:sz w:val="22"/>
                      <w:szCs w:val="22"/>
                    </w:rPr>
                    <w:t>oc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-2"/>
                      <w:w w:val="100"/>
                      <w:sz w:val="22"/>
                      <w:szCs w:val="22"/>
                    </w:rPr>
                    <w:t>h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0"/>
                      <w:w w:val="100"/>
                      <w:sz w:val="22"/>
                      <w:szCs w:val="22"/>
                    </w:rPr>
                    <w:t>as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-1"/>
                      <w:w w:val="100"/>
                      <w:sz w:val="22"/>
                      <w:szCs w:val="22"/>
                    </w:rPr>
                    <w:t>t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1"/>
                      <w:w w:val="100"/>
                      <w:sz w:val="22"/>
                      <w:szCs w:val="22"/>
                    </w:rPr>
                    <w:t>i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0"/>
                      <w:w w:val="100"/>
                      <w:sz w:val="22"/>
                      <w:szCs w:val="22"/>
                    </w:rPr>
                    <w:t>c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1"/>
                      <w:w w:val="100"/>
                      <w:sz w:val="22"/>
                      <w:szCs w:val="22"/>
                    </w:rPr>
                    <w:t>.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-2"/>
                      <w:w w:val="100"/>
                      <w:sz w:val="22"/>
                      <w:szCs w:val="22"/>
                    </w:rPr>
                    <w:t>c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0"/>
                      <w:w w:val="100"/>
                      <w:sz w:val="22"/>
                      <w:szCs w:val="22"/>
                    </w:rPr>
                    <w:t>sa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-1"/>
                      <w:w w:val="100"/>
                      <w:sz w:val="22"/>
                      <w:szCs w:val="22"/>
                    </w:rPr>
                    <w:t>.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1"/>
                      <w:w w:val="100"/>
                      <w:sz w:val="22"/>
                      <w:szCs w:val="22"/>
                    </w:rPr>
                    <w:t>i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1"/>
                      <w:w w:val="100"/>
                      <w:sz w:val="22"/>
                      <w:szCs w:val="22"/>
                    </w:rPr>
                    <w:t>i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0"/>
                      <w:w w:val="100"/>
                      <w:sz w:val="22"/>
                      <w:szCs w:val="22"/>
                    </w:rPr>
                    <w:t>s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-2"/>
                      <w:w w:val="100"/>
                      <w:sz w:val="22"/>
                      <w:szCs w:val="22"/>
                    </w:rPr>
                    <w:t>c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1"/>
                      <w:w w:val="100"/>
                      <w:sz w:val="22"/>
                      <w:szCs w:val="22"/>
                    </w:rPr>
                    <w:t>.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0"/>
                      <w:w w:val="100"/>
                      <w:sz w:val="22"/>
                      <w:szCs w:val="22"/>
                    </w:rPr>
                    <w:t>er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-2"/>
                      <w:w w:val="100"/>
                      <w:sz w:val="22"/>
                      <w:szCs w:val="22"/>
                    </w:rPr>
                    <w:t>n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0"/>
                      <w:w w:val="100"/>
                      <w:sz w:val="22"/>
                      <w:szCs w:val="22"/>
                    </w:rPr>
                    <w:t>e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-1"/>
                      <w:w w:val="100"/>
                      <w:sz w:val="22"/>
                      <w:szCs w:val="22"/>
                    </w:rPr>
                    <w:t>t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1"/>
                      <w:w w:val="100"/>
                      <w:sz w:val="22"/>
                      <w:szCs w:val="22"/>
                    </w:rPr>
                    <w:t>.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1"/>
                      <w:w w:val="100"/>
                      <w:sz w:val="22"/>
                      <w:szCs w:val="22"/>
                    </w:rPr>
                    <w:t>i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0"/>
                      <w:w w:val="100"/>
                      <w:sz w:val="22"/>
                      <w:szCs w:val="22"/>
                    </w:rPr>
                    <w:t>n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-1"/>
                      <w:w w:val="100"/>
                      <w:sz w:val="22"/>
                      <w:szCs w:val="22"/>
                    </w:rPr>
                    <w:t>/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1"/>
                      <w:w w:val="100"/>
                      <w:sz w:val="22"/>
                      <w:szCs w:val="22"/>
                    </w:rPr>
                    <w:t>~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0"/>
                      <w:w w:val="100"/>
                      <w:sz w:val="22"/>
                      <w:szCs w:val="22"/>
                    </w:rPr>
                    <w:t>sas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-1"/>
                      <w:w w:val="100"/>
                      <w:sz w:val="22"/>
                      <w:szCs w:val="22"/>
                    </w:rPr>
                    <w:t>w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-2"/>
                      <w:w w:val="100"/>
                      <w:sz w:val="22"/>
                      <w:szCs w:val="22"/>
                    </w:rPr>
                    <w:t>a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1"/>
                      <w:w w:val="100"/>
                      <w:sz w:val="22"/>
                      <w:szCs w:val="22"/>
                    </w:rPr>
                    <w:t>t</w:t>
                  </w:r>
                  <w:r>
                    <w:rPr>
                      <w:rFonts w:cs="Times New Roman" w:hAnsi="Times New Roman" w:eastAsia="Times New Roman" w:ascii="Times New Roman"/>
                      <w:color w:val="00007F"/>
                      <w:spacing w:val="0"/>
                      <w:w w:val="100"/>
                      <w:sz w:val="22"/>
                      <w:szCs w:val="22"/>
                    </w:rPr>
                    <w:t>a</w:t>
                  </w:r>
                </w:hyperlink>
                <w:r>
                  <w:rPr>
                    <w:rFonts w:cs="Times New Roman" w:hAnsi="Times New Roman" w:eastAsia="Times New Roman" w:ascii="Times New Roman"/>
                    <w:color w:val="000000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yperlink" Target="http://stochastic.csa.iisc.ernet.in/~saswata/documents/termreport.pdf" TargetMode="Externa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123@gmail.com" TargetMode="External"/><Relationship Id="rId2" Type="http://schemas.openxmlformats.org/officeDocument/2006/relationships/hyperlink" Target="http://stochastic.csa.iisc.ernet.in/~saswata" TargetMode="External"/><Relationship Id="rId3" Type="http://schemas.openxmlformats.org/officeDocument/2006/relationships/hyperlink" Target="http://stochastic.csa.iisc.ernet.in/~saswata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